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7AA62" w14:textId="77777777" w:rsidR="008A356A" w:rsidRPr="001048FE" w:rsidRDefault="008A356A" w:rsidP="00245C47">
      <w:pPr>
        <w:rPr>
          <w:rFonts w:ascii="Arial" w:hAnsi="Arial" w:cs="Arial"/>
          <w:b/>
        </w:rPr>
      </w:pPr>
    </w:p>
    <w:p w14:paraId="34CB6A95" w14:textId="790E985E" w:rsidR="001048FE" w:rsidRPr="00245C47" w:rsidRDefault="00BC2426" w:rsidP="00245C47">
      <w:pPr>
        <w:spacing w:line="360" w:lineRule="auto"/>
        <w:jc w:val="center"/>
        <w:rPr>
          <w:rFonts w:ascii="Arial" w:hAnsi="Arial" w:cs="Arial"/>
          <w:b/>
        </w:rPr>
      </w:pPr>
      <w:r w:rsidRPr="001048FE">
        <w:rPr>
          <w:rFonts w:ascii="Arial" w:hAnsi="Arial" w:cs="Arial"/>
          <w:b/>
        </w:rPr>
        <w:t>Opis Przedmiotu Zamówienia</w:t>
      </w:r>
    </w:p>
    <w:p w14:paraId="663BAB39" w14:textId="77777777" w:rsidR="00294600" w:rsidRPr="00BC2426" w:rsidRDefault="00D714FD" w:rsidP="00BC2426">
      <w:pPr>
        <w:pStyle w:val="Akapitzlist"/>
        <w:numPr>
          <w:ilvl w:val="0"/>
          <w:numId w:val="26"/>
        </w:numPr>
        <w:tabs>
          <w:tab w:val="left" w:pos="993"/>
        </w:tabs>
        <w:spacing w:line="360" w:lineRule="auto"/>
        <w:ind w:hanging="731"/>
        <w:jc w:val="both"/>
        <w:rPr>
          <w:rFonts w:ascii="Arial" w:hAnsi="Arial" w:cs="Arial"/>
          <w:sz w:val="20"/>
          <w:szCs w:val="20"/>
        </w:rPr>
      </w:pPr>
      <w:r w:rsidRPr="00BC2426">
        <w:rPr>
          <w:rFonts w:ascii="Arial" w:hAnsi="Arial" w:cs="Arial"/>
          <w:sz w:val="20"/>
          <w:szCs w:val="20"/>
        </w:rPr>
        <w:t xml:space="preserve">Przedmiotem zamówienia </w:t>
      </w:r>
      <w:r w:rsidR="00D27402" w:rsidRPr="00BC2426">
        <w:rPr>
          <w:rFonts w:ascii="Arial" w:hAnsi="Arial" w:cs="Arial"/>
          <w:sz w:val="20"/>
          <w:szCs w:val="20"/>
        </w:rPr>
        <w:t xml:space="preserve">jest </w:t>
      </w:r>
      <w:r w:rsidR="00294600" w:rsidRPr="00BC2426">
        <w:rPr>
          <w:rFonts w:ascii="Arial" w:hAnsi="Arial" w:cs="Arial"/>
          <w:sz w:val="20"/>
          <w:szCs w:val="20"/>
        </w:rPr>
        <w:t>świadczenie usługi transportu dokumentów na terenie Łodzi</w:t>
      </w:r>
      <w:r w:rsidR="00D27402" w:rsidRPr="00BC2426">
        <w:rPr>
          <w:rFonts w:ascii="Arial" w:hAnsi="Arial" w:cs="Arial"/>
          <w:sz w:val="20"/>
          <w:szCs w:val="20"/>
        </w:rPr>
        <w:t>.</w:t>
      </w:r>
      <w:r w:rsidR="00294600" w:rsidRPr="00BC2426">
        <w:rPr>
          <w:rFonts w:ascii="Arial" w:hAnsi="Arial" w:cs="Arial"/>
          <w:sz w:val="20"/>
          <w:szCs w:val="20"/>
        </w:rPr>
        <w:t xml:space="preserve"> </w:t>
      </w:r>
    </w:p>
    <w:p w14:paraId="41C1CD26" w14:textId="77777777" w:rsidR="00245C47" w:rsidRDefault="00294600" w:rsidP="00245C47">
      <w:pPr>
        <w:pStyle w:val="Akapitzlist"/>
        <w:numPr>
          <w:ilvl w:val="0"/>
          <w:numId w:val="26"/>
        </w:numPr>
        <w:tabs>
          <w:tab w:val="left" w:pos="993"/>
        </w:tabs>
        <w:spacing w:line="36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Pr="00294600">
        <w:rPr>
          <w:rFonts w:ascii="Arial" w:hAnsi="Arial" w:cs="Arial"/>
          <w:sz w:val="20"/>
          <w:szCs w:val="20"/>
        </w:rPr>
        <w:t>sługa świadczona będzie między obiektami, których odległość w linii prostej od siedziby Zamawiającego, mieszczącej się w budynku przy al. Piłsudskiego 8 w Łodzi, nie przekracza 8 km</w:t>
      </w:r>
      <w:r>
        <w:rPr>
          <w:rFonts w:ascii="Arial" w:hAnsi="Arial" w:cs="Arial"/>
          <w:sz w:val="20"/>
          <w:szCs w:val="20"/>
        </w:rPr>
        <w:t>.</w:t>
      </w:r>
      <w:r w:rsidR="0036088B">
        <w:rPr>
          <w:rFonts w:ascii="Arial" w:hAnsi="Arial" w:cs="Arial"/>
          <w:sz w:val="20"/>
          <w:szCs w:val="20"/>
        </w:rPr>
        <w:t xml:space="preserve"> </w:t>
      </w:r>
      <w:r w:rsidR="0036088B" w:rsidRPr="00483150">
        <w:rPr>
          <w:rFonts w:ascii="Arial" w:hAnsi="Arial" w:cs="Arial"/>
          <w:sz w:val="20"/>
          <w:szCs w:val="20"/>
        </w:rPr>
        <w:t xml:space="preserve">W ramach usługi Wykonawca zobowiązuje się do załadunku i rozładunku pojemników lub pudeł kartonowych z dokumentami </w:t>
      </w:r>
      <w:r w:rsidR="0036088B" w:rsidRPr="00F91312">
        <w:rPr>
          <w:rFonts w:ascii="Arial" w:hAnsi="Arial" w:cs="Arial"/>
          <w:sz w:val="20"/>
          <w:szCs w:val="20"/>
        </w:rPr>
        <w:t>w miejscu wskazanym przez Zamawiającego</w:t>
      </w:r>
      <w:r w:rsidR="0036088B">
        <w:rPr>
          <w:rFonts w:ascii="Arial" w:hAnsi="Arial" w:cs="Arial"/>
          <w:sz w:val="20"/>
          <w:szCs w:val="20"/>
        </w:rPr>
        <w:t>.</w:t>
      </w:r>
    </w:p>
    <w:p w14:paraId="3AB87DBD" w14:textId="012B66AC" w:rsidR="00245C47" w:rsidRPr="00245C47" w:rsidRDefault="00245C47" w:rsidP="00245C47">
      <w:pPr>
        <w:pStyle w:val="Akapitzlist"/>
        <w:numPr>
          <w:ilvl w:val="0"/>
          <w:numId w:val="26"/>
        </w:numPr>
        <w:tabs>
          <w:tab w:val="left" w:pos="993"/>
        </w:tabs>
        <w:spacing w:line="36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245C47">
        <w:rPr>
          <w:rFonts w:ascii="Arial" w:hAnsi="Arial" w:cs="Arial"/>
          <w:sz w:val="20"/>
          <w:szCs w:val="20"/>
        </w:rPr>
        <w:t xml:space="preserve">Obiekty przywołane w </w:t>
      </w:r>
      <w:r>
        <w:rPr>
          <w:rFonts w:ascii="Arial" w:hAnsi="Arial" w:cs="Arial"/>
          <w:sz w:val="20"/>
          <w:szCs w:val="20"/>
        </w:rPr>
        <w:t>pkt</w:t>
      </w:r>
      <w:r w:rsidRPr="00245C47">
        <w:rPr>
          <w:rFonts w:ascii="Arial" w:hAnsi="Arial" w:cs="Arial"/>
          <w:sz w:val="20"/>
          <w:szCs w:val="20"/>
        </w:rPr>
        <w:t xml:space="preserve"> 2 mieszczą się przy:</w:t>
      </w:r>
    </w:p>
    <w:p w14:paraId="52BCA023" w14:textId="77777777" w:rsidR="00245C47" w:rsidRPr="00483150" w:rsidRDefault="00245C47" w:rsidP="00245C47">
      <w:pPr>
        <w:autoSpaceDE w:val="0"/>
        <w:autoSpaceDN w:val="0"/>
        <w:adjustRightInd w:val="0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483150">
        <w:rPr>
          <w:rFonts w:ascii="Arial" w:hAnsi="Arial" w:cs="Arial"/>
          <w:sz w:val="20"/>
          <w:szCs w:val="20"/>
        </w:rPr>
        <w:t xml:space="preserve"> - ul. Fabryczn</w:t>
      </w:r>
      <w:r>
        <w:rPr>
          <w:rFonts w:ascii="Arial" w:hAnsi="Arial" w:cs="Arial"/>
          <w:sz w:val="20"/>
          <w:szCs w:val="20"/>
        </w:rPr>
        <w:t>ej</w:t>
      </w:r>
      <w:r w:rsidRPr="00483150">
        <w:rPr>
          <w:rFonts w:ascii="Arial" w:hAnsi="Arial" w:cs="Arial"/>
          <w:sz w:val="20"/>
          <w:szCs w:val="20"/>
        </w:rPr>
        <w:t xml:space="preserve"> 25 </w:t>
      </w:r>
    </w:p>
    <w:p w14:paraId="29584ECF" w14:textId="77777777" w:rsidR="00245C47" w:rsidRPr="00483150" w:rsidRDefault="00245C47" w:rsidP="00245C47">
      <w:pPr>
        <w:autoSpaceDE w:val="0"/>
        <w:autoSpaceDN w:val="0"/>
        <w:adjustRightInd w:val="0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483150">
        <w:rPr>
          <w:rFonts w:ascii="Arial" w:hAnsi="Arial" w:cs="Arial"/>
          <w:sz w:val="20"/>
          <w:szCs w:val="20"/>
        </w:rPr>
        <w:t xml:space="preserve"> - ul. Moniuszki 7/9</w:t>
      </w:r>
    </w:p>
    <w:p w14:paraId="3BD42AD9" w14:textId="77777777" w:rsidR="00245C47" w:rsidRPr="00483150" w:rsidRDefault="00245C47" w:rsidP="00245C47">
      <w:pPr>
        <w:autoSpaceDE w:val="0"/>
        <w:autoSpaceDN w:val="0"/>
        <w:adjustRightInd w:val="0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483150">
        <w:rPr>
          <w:rFonts w:ascii="Arial" w:hAnsi="Arial" w:cs="Arial"/>
          <w:sz w:val="20"/>
          <w:szCs w:val="20"/>
        </w:rPr>
        <w:t xml:space="preserve"> - al. Piłsudskiego 8</w:t>
      </w:r>
      <w:r w:rsidRPr="00483150">
        <w:rPr>
          <w:rFonts w:ascii="Arial" w:hAnsi="Arial" w:cs="Arial"/>
          <w:sz w:val="20"/>
          <w:szCs w:val="20"/>
        </w:rPr>
        <w:tab/>
      </w:r>
    </w:p>
    <w:p w14:paraId="557CA3E4" w14:textId="77777777" w:rsidR="00245C47" w:rsidRPr="00483150" w:rsidRDefault="00245C47" w:rsidP="00245C47">
      <w:pPr>
        <w:autoSpaceDE w:val="0"/>
        <w:autoSpaceDN w:val="0"/>
        <w:adjustRightInd w:val="0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483150">
        <w:rPr>
          <w:rFonts w:ascii="Arial" w:hAnsi="Arial" w:cs="Arial"/>
          <w:sz w:val="20"/>
          <w:szCs w:val="20"/>
        </w:rPr>
        <w:t xml:space="preserve"> - al. Piłsudskiego 12     </w:t>
      </w:r>
      <w:r w:rsidRPr="00483150">
        <w:rPr>
          <w:rFonts w:ascii="Arial" w:hAnsi="Arial" w:cs="Arial"/>
          <w:sz w:val="20"/>
          <w:szCs w:val="20"/>
        </w:rPr>
        <w:tab/>
        <w:t xml:space="preserve"> </w:t>
      </w:r>
    </w:p>
    <w:p w14:paraId="29A85299" w14:textId="77777777" w:rsidR="00245C47" w:rsidRPr="00483150" w:rsidRDefault="00245C47" w:rsidP="00245C47">
      <w:pPr>
        <w:autoSpaceDE w:val="0"/>
        <w:autoSpaceDN w:val="0"/>
        <w:adjustRightInd w:val="0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483150">
        <w:rPr>
          <w:rFonts w:ascii="Arial" w:hAnsi="Arial" w:cs="Arial"/>
          <w:sz w:val="20"/>
          <w:szCs w:val="20"/>
        </w:rPr>
        <w:t xml:space="preserve"> - ul. Soln</w:t>
      </w:r>
      <w:r>
        <w:rPr>
          <w:rFonts w:ascii="Arial" w:hAnsi="Arial" w:cs="Arial"/>
          <w:sz w:val="20"/>
          <w:szCs w:val="20"/>
        </w:rPr>
        <w:t>ej</w:t>
      </w:r>
      <w:r w:rsidRPr="00483150">
        <w:rPr>
          <w:rFonts w:ascii="Arial" w:hAnsi="Arial" w:cs="Arial"/>
          <w:sz w:val="20"/>
          <w:szCs w:val="20"/>
        </w:rPr>
        <w:t xml:space="preserve"> 14</w:t>
      </w:r>
      <w:r w:rsidRPr="00483150">
        <w:rPr>
          <w:rFonts w:ascii="Arial" w:hAnsi="Arial" w:cs="Arial"/>
          <w:sz w:val="20"/>
          <w:szCs w:val="20"/>
        </w:rPr>
        <w:tab/>
        <w:t xml:space="preserve">            </w:t>
      </w:r>
    </w:p>
    <w:p w14:paraId="39757938" w14:textId="77777777" w:rsidR="00245C47" w:rsidRPr="00483150" w:rsidRDefault="00245C47" w:rsidP="00245C47">
      <w:pPr>
        <w:autoSpaceDE w:val="0"/>
        <w:autoSpaceDN w:val="0"/>
        <w:adjustRightInd w:val="0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483150">
        <w:rPr>
          <w:rFonts w:ascii="Arial" w:hAnsi="Arial" w:cs="Arial"/>
          <w:sz w:val="20"/>
          <w:szCs w:val="20"/>
        </w:rPr>
        <w:t xml:space="preserve"> - ul. Traugutta 21/23</w:t>
      </w:r>
      <w:r w:rsidRPr="00483150">
        <w:rPr>
          <w:rFonts w:ascii="Arial" w:hAnsi="Arial" w:cs="Arial"/>
          <w:sz w:val="20"/>
          <w:szCs w:val="20"/>
        </w:rPr>
        <w:tab/>
      </w:r>
    </w:p>
    <w:p w14:paraId="6AB837AD" w14:textId="77777777" w:rsidR="00245C47" w:rsidRDefault="00245C47" w:rsidP="00245C47">
      <w:pPr>
        <w:autoSpaceDE w:val="0"/>
        <w:autoSpaceDN w:val="0"/>
        <w:adjustRightInd w:val="0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483150">
        <w:rPr>
          <w:rFonts w:ascii="Arial" w:hAnsi="Arial" w:cs="Arial"/>
          <w:sz w:val="20"/>
          <w:szCs w:val="20"/>
        </w:rPr>
        <w:t xml:space="preserve"> - ul. Tuwima 22/26</w:t>
      </w:r>
    </w:p>
    <w:p w14:paraId="383CDBFD" w14:textId="77777777" w:rsidR="00245C47" w:rsidRPr="00483150" w:rsidRDefault="00245C47" w:rsidP="00245C47">
      <w:pPr>
        <w:autoSpaceDE w:val="0"/>
        <w:autoSpaceDN w:val="0"/>
        <w:adjustRightInd w:val="0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 ul. Narutowicza 122</w:t>
      </w:r>
    </w:p>
    <w:p w14:paraId="2DBD54FA" w14:textId="14878BA7" w:rsidR="00245C47" w:rsidRPr="00245C47" w:rsidRDefault="00245C47" w:rsidP="00245C47">
      <w:pPr>
        <w:autoSpaceDE w:val="0"/>
        <w:autoSpaceDN w:val="0"/>
        <w:adjustRightInd w:val="0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483150">
        <w:rPr>
          <w:rFonts w:ascii="Arial" w:hAnsi="Arial" w:cs="Arial"/>
          <w:sz w:val="20"/>
          <w:szCs w:val="20"/>
        </w:rPr>
        <w:t xml:space="preserve"> - inn</w:t>
      </w:r>
      <w:r>
        <w:rPr>
          <w:rFonts w:ascii="Arial" w:hAnsi="Arial" w:cs="Arial"/>
          <w:sz w:val="20"/>
          <w:szCs w:val="20"/>
        </w:rPr>
        <w:t>ych</w:t>
      </w:r>
      <w:r w:rsidRPr="00483150">
        <w:rPr>
          <w:rFonts w:ascii="Arial" w:hAnsi="Arial" w:cs="Arial"/>
          <w:sz w:val="20"/>
          <w:szCs w:val="20"/>
        </w:rPr>
        <w:t xml:space="preserve"> lokalizacj</w:t>
      </w:r>
      <w:r>
        <w:rPr>
          <w:rFonts w:ascii="Arial" w:hAnsi="Arial" w:cs="Arial"/>
          <w:sz w:val="20"/>
          <w:szCs w:val="20"/>
        </w:rPr>
        <w:t>ach</w:t>
      </w:r>
      <w:r w:rsidRPr="00483150">
        <w:rPr>
          <w:rFonts w:ascii="Arial" w:hAnsi="Arial" w:cs="Arial"/>
          <w:sz w:val="20"/>
          <w:szCs w:val="20"/>
        </w:rPr>
        <w:t xml:space="preserve"> na terenie miasta Łodzi.</w:t>
      </w:r>
    </w:p>
    <w:p w14:paraId="2CF62020" w14:textId="77777777" w:rsidR="0036088B" w:rsidRPr="00BC2426" w:rsidRDefault="0036088B" w:rsidP="00BC2426">
      <w:pPr>
        <w:pStyle w:val="Akapitzlist"/>
        <w:numPr>
          <w:ilvl w:val="0"/>
          <w:numId w:val="26"/>
        </w:numPr>
        <w:spacing w:line="36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BC2426">
        <w:rPr>
          <w:rFonts w:ascii="Arial" w:hAnsi="Arial" w:cs="Arial"/>
          <w:sz w:val="20"/>
          <w:szCs w:val="20"/>
        </w:rPr>
        <w:t xml:space="preserve">Zamawiający w trakcie trwania umowy będzie składał zamówienia częściowe na transport dokumentów w pojemnikach lub pudłach tekturowych o wymiarach nieprzekraczających 400mm x 400mm x 600mm </w:t>
      </w:r>
      <w:r w:rsidRPr="00BC2426">
        <w:rPr>
          <w:rFonts w:ascii="Arial" w:hAnsi="Arial" w:cs="Arial"/>
          <w:sz w:val="20"/>
          <w:szCs w:val="20"/>
        </w:rPr>
        <w:br/>
        <w:t>i maksymalnej wadze 28 kg, przy ilości w danym transporcie:</w:t>
      </w:r>
    </w:p>
    <w:p w14:paraId="793B28C3" w14:textId="0F7AA9ED" w:rsidR="0036088B" w:rsidRPr="0036088B" w:rsidRDefault="0036088B" w:rsidP="00BC2426">
      <w:pPr>
        <w:numPr>
          <w:ilvl w:val="0"/>
          <w:numId w:val="25"/>
        </w:numPr>
        <w:spacing w:line="360" w:lineRule="auto"/>
        <w:ind w:left="993" w:firstLine="0"/>
        <w:jc w:val="both"/>
        <w:rPr>
          <w:rFonts w:ascii="Arial" w:hAnsi="Arial" w:cs="Arial"/>
          <w:sz w:val="20"/>
          <w:szCs w:val="20"/>
        </w:rPr>
      </w:pPr>
      <w:r w:rsidRPr="0036088B">
        <w:rPr>
          <w:rFonts w:ascii="Arial" w:hAnsi="Arial" w:cs="Arial"/>
          <w:sz w:val="20"/>
          <w:szCs w:val="20"/>
        </w:rPr>
        <w:t>od 1 do 30 sztuk włącznie</w:t>
      </w:r>
      <w:r w:rsidR="001E38F5">
        <w:rPr>
          <w:rFonts w:ascii="Arial" w:hAnsi="Arial" w:cs="Arial"/>
          <w:sz w:val="20"/>
          <w:szCs w:val="20"/>
        </w:rPr>
        <w:t>;</w:t>
      </w:r>
    </w:p>
    <w:p w14:paraId="6D97C96F" w14:textId="4159FA41" w:rsidR="0036088B" w:rsidRPr="00BA5E23" w:rsidRDefault="0036088B" w:rsidP="00BC2426">
      <w:pPr>
        <w:pStyle w:val="Akapitzlist"/>
        <w:numPr>
          <w:ilvl w:val="0"/>
          <w:numId w:val="25"/>
        </w:numPr>
        <w:spacing w:line="360" w:lineRule="auto"/>
        <w:ind w:left="993" w:firstLine="0"/>
        <w:rPr>
          <w:rFonts w:ascii="Arial" w:hAnsi="Arial" w:cs="Arial"/>
          <w:sz w:val="20"/>
          <w:szCs w:val="20"/>
        </w:rPr>
      </w:pPr>
      <w:r w:rsidRPr="00BA5E23">
        <w:rPr>
          <w:rFonts w:ascii="Arial" w:hAnsi="Arial" w:cs="Arial"/>
          <w:sz w:val="20"/>
          <w:szCs w:val="20"/>
        </w:rPr>
        <w:t>od 31 do 60 sztuk włącznie</w:t>
      </w:r>
      <w:r w:rsidR="00BA5E23" w:rsidRPr="00BA5E23">
        <w:rPr>
          <w:rFonts w:ascii="Arial" w:hAnsi="Arial" w:cs="Arial"/>
          <w:sz w:val="20"/>
          <w:szCs w:val="20"/>
        </w:rPr>
        <w:t>;</w:t>
      </w:r>
    </w:p>
    <w:p w14:paraId="20221A8C" w14:textId="4F9FBACA" w:rsidR="00BA5E23" w:rsidRPr="00BA5E23" w:rsidRDefault="0036088B" w:rsidP="00BC2426">
      <w:pPr>
        <w:numPr>
          <w:ilvl w:val="0"/>
          <w:numId w:val="25"/>
        </w:numPr>
        <w:spacing w:line="360" w:lineRule="auto"/>
        <w:ind w:left="993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 61 do 100 sztuk włącznie</w:t>
      </w:r>
      <w:r w:rsidR="001E38F5">
        <w:rPr>
          <w:rFonts w:ascii="Arial" w:hAnsi="Arial" w:cs="Arial"/>
          <w:sz w:val="20"/>
          <w:szCs w:val="20"/>
        </w:rPr>
        <w:t>.</w:t>
      </w:r>
    </w:p>
    <w:p w14:paraId="05CE634E" w14:textId="501CC775" w:rsidR="00BA5E23" w:rsidRPr="00BA5E23" w:rsidRDefault="00BA5E23" w:rsidP="00BC2426">
      <w:pPr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BA5E23">
        <w:rPr>
          <w:rFonts w:ascii="Arial" w:hAnsi="Arial" w:cs="Arial"/>
          <w:sz w:val="20"/>
          <w:szCs w:val="20"/>
        </w:rPr>
        <w:t>Zamawiający przewiduje, że w okresie obowiązywania umowy potrzeby transportowe będą kształtowały się następująco:</w:t>
      </w:r>
    </w:p>
    <w:p w14:paraId="59C46AC5" w14:textId="784ED652" w:rsidR="00BA5E23" w:rsidRPr="00BA5E23" w:rsidRDefault="00BA5E23" w:rsidP="00BC2426">
      <w:pPr>
        <w:numPr>
          <w:ilvl w:val="0"/>
          <w:numId w:val="27"/>
        </w:numPr>
        <w:spacing w:line="360" w:lineRule="auto"/>
        <w:ind w:left="1276" w:hanging="283"/>
        <w:jc w:val="both"/>
        <w:rPr>
          <w:rFonts w:ascii="Arial" w:hAnsi="Arial" w:cs="Arial"/>
          <w:sz w:val="20"/>
          <w:szCs w:val="20"/>
        </w:rPr>
      </w:pPr>
      <w:r w:rsidRPr="00BA5E23">
        <w:rPr>
          <w:rFonts w:ascii="Arial" w:hAnsi="Arial" w:cs="Arial"/>
          <w:sz w:val="20"/>
          <w:szCs w:val="20"/>
        </w:rPr>
        <w:t>8  zamówień na transport dokumentów w pojemnikach lub pudłach tekturowych w ilości do 30 sztuk włącznie;</w:t>
      </w:r>
    </w:p>
    <w:p w14:paraId="59D184E5" w14:textId="75046F70" w:rsidR="00BA5E23" w:rsidRPr="00BA5E23" w:rsidRDefault="00BA5E23" w:rsidP="00BC2426">
      <w:pPr>
        <w:numPr>
          <w:ilvl w:val="0"/>
          <w:numId w:val="27"/>
        </w:numPr>
        <w:spacing w:line="360" w:lineRule="auto"/>
        <w:ind w:left="1276" w:hanging="283"/>
        <w:jc w:val="both"/>
        <w:rPr>
          <w:rFonts w:ascii="Arial" w:hAnsi="Arial" w:cs="Arial"/>
          <w:sz w:val="20"/>
          <w:szCs w:val="20"/>
        </w:rPr>
      </w:pPr>
      <w:r w:rsidRPr="00BA5E23">
        <w:rPr>
          <w:rFonts w:ascii="Arial" w:hAnsi="Arial" w:cs="Arial"/>
          <w:sz w:val="20"/>
          <w:szCs w:val="20"/>
        </w:rPr>
        <w:t>24 zamówienia na transport dokumentów w pojemnikach lub pudłach tekturowych w ilości do 60 sztuk włącznie;</w:t>
      </w:r>
    </w:p>
    <w:p w14:paraId="18E7A1EF" w14:textId="65FEC068" w:rsidR="0036088B" w:rsidRPr="009C50E0" w:rsidRDefault="00BA5E23" w:rsidP="00BC2426">
      <w:pPr>
        <w:numPr>
          <w:ilvl w:val="0"/>
          <w:numId w:val="27"/>
        </w:numPr>
        <w:spacing w:line="360" w:lineRule="auto"/>
        <w:ind w:left="1276" w:hanging="283"/>
        <w:jc w:val="both"/>
        <w:rPr>
          <w:rFonts w:ascii="Arial" w:hAnsi="Arial" w:cs="Arial"/>
          <w:sz w:val="20"/>
          <w:szCs w:val="20"/>
        </w:rPr>
      </w:pPr>
      <w:r w:rsidRPr="00BA5E23">
        <w:rPr>
          <w:rFonts w:ascii="Arial" w:hAnsi="Arial" w:cs="Arial"/>
          <w:sz w:val="20"/>
          <w:szCs w:val="20"/>
        </w:rPr>
        <w:t>20 zamówień na transport dokumentów w pojemnikach lub pudłach tekturowych w ilości do 100 sztuk włącznie.</w:t>
      </w:r>
    </w:p>
    <w:p w14:paraId="16C28D88" w14:textId="6D6447D8" w:rsidR="001048FE" w:rsidRPr="001048FE" w:rsidRDefault="001048FE" w:rsidP="001048FE">
      <w:pPr>
        <w:pStyle w:val="Akapitzlist"/>
        <w:numPr>
          <w:ilvl w:val="0"/>
          <w:numId w:val="26"/>
        </w:numPr>
        <w:spacing w:line="360" w:lineRule="auto"/>
        <w:ind w:left="993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048FE">
        <w:rPr>
          <w:rFonts w:ascii="Arial" w:hAnsi="Arial" w:cs="Arial"/>
          <w:color w:val="000000" w:themeColor="text1"/>
          <w:sz w:val="20"/>
          <w:szCs w:val="20"/>
        </w:rPr>
        <w:t xml:space="preserve">Usługa transportu dokumentów uważana będzie za rozpoczętą po dokonaniu załadunku w dniu umówionym </w:t>
      </w:r>
    </w:p>
    <w:p w14:paraId="40BC5F91" w14:textId="77777777" w:rsidR="001048FE" w:rsidRPr="001048FE" w:rsidRDefault="001048FE" w:rsidP="001048FE">
      <w:pPr>
        <w:pStyle w:val="Akapitzlist"/>
        <w:spacing w:line="360" w:lineRule="auto"/>
        <w:ind w:left="993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048FE">
        <w:rPr>
          <w:rFonts w:ascii="Arial" w:hAnsi="Arial" w:cs="Arial"/>
          <w:color w:val="000000" w:themeColor="text1"/>
          <w:sz w:val="20"/>
          <w:szCs w:val="20"/>
        </w:rPr>
        <w:t>z Zamawiającym.</w:t>
      </w:r>
    </w:p>
    <w:p w14:paraId="15AB0A41" w14:textId="723386E7" w:rsidR="001048FE" w:rsidRPr="001048FE" w:rsidRDefault="001048FE" w:rsidP="001048FE">
      <w:pPr>
        <w:pStyle w:val="Akapitzlist"/>
        <w:numPr>
          <w:ilvl w:val="0"/>
          <w:numId w:val="26"/>
        </w:numPr>
        <w:spacing w:line="360" w:lineRule="auto"/>
        <w:ind w:left="993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048FE">
        <w:rPr>
          <w:rFonts w:ascii="Arial" w:hAnsi="Arial" w:cs="Arial"/>
          <w:color w:val="000000" w:themeColor="text1"/>
          <w:sz w:val="20"/>
          <w:szCs w:val="20"/>
        </w:rPr>
        <w:t xml:space="preserve">Wykonawca zobowiązuje się wykonać usługę tego samego dnia, w którym dokona załadunku, przy czym moment rozpoczęcia usługi będzie określony zgodnie z </w:t>
      </w:r>
      <w:r>
        <w:rPr>
          <w:rFonts w:ascii="Arial" w:hAnsi="Arial" w:cs="Arial"/>
          <w:color w:val="000000" w:themeColor="text1"/>
          <w:sz w:val="20"/>
          <w:szCs w:val="20"/>
        </w:rPr>
        <w:t>pkt</w:t>
      </w:r>
      <w:r w:rsidRPr="001048F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>5</w:t>
      </w:r>
      <w:r w:rsidRPr="001048FE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DB52B84" w14:textId="02A4E5C8" w:rsidR="001048FE" w:rsidRPr="001048FE" w:rsidRDefault="001048FE" w:rsidP="001048FE">
      <w:pPr>
        <w:pStyle w:val="Akapitzlist"/>
        <w:numPr>
          <w:ilvl w:val="0"/>
          <w:numId w:val="26"/>
        </w:numPr>
        <w:spacing w:line="360" w:lineRule="auto"/>
        <w:ind w:left="993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048FE">
        <w:rPr>
          <w:rFonts w:ascii="Arial" w:hAnsi="Arial" w:cs="Arial"/>
          <w:color w:val="000000" w:themeColor="text1"/>
          <w:sz w:val="20"/>
          <w:szCs w:val="20"/>
        </w:rPr>
        <w:t xml:space="preserve">Wykonawca zobowiązuje się wykonać usługę w dniach pracy i w godzinach urzędowania Zamawiającego, </w:t>
      </w:r>
    </w:p>
    <w:p w14:paraId="0A5340DF" w14:textId="77777777" w:rsidR="001048FE" w:rsidRPr="001048FE" w:rsidRDefault="001048FE" w:rsidP="001048FE">
      <w:pPr>
        <w:pStyle w:val="Akapitzlist"/>
        <w:spacing w:line="360" w:lineRule="auto"/>
        <w:ind w:left="993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048FE">
        <w:rPr>
          <w:rFonts w:ascii="Arial" w:hAnsi="Arial" w:cs="Arial"/>
          <w:color w:val="000000" w:themeColor="text1"/>
          <w:sz w:val="20"/>
          <w:szCs w:val="20"/>
        </w:rPr>
        <w:t xml:space="preserve">tj. od poniedziałku do piątku od godz. 8 00 do godz.16 00. </w:t>
      </w:r>
    </w:p>
    <w:p w14:paraId="36EC5D4A" w14:textId="59D158E1" w:rsidR="001048FE" w:rsidRPr="001048FE" w:rsidRDefault="001048FE" w:rsidP="001048FE">
      <w:pPr>
        <w:pStyle w:val="Akapitzlist"/>
        <w:numPr>
          <w:ilvl w:val="0"/>
          <w:numId w:val="26"/>
        </w:numPr>
        <w:spacing w:line="360" w:lineRule="auto"/>
        <w:ind w:left="993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048FE">
        <w:rPr>
          <w:rFonts w:ascii="Arial" w:hAnsi="Arial" w:cs="Arial"/>
          <w:color w:val="000000" w:themeColor="text1"/>
          <w:sz w:val="20"/>
          <w:szCs w:val="20"/>
        </w:rPr>
        <w:t xml:space="preserve">Wykonawca zobowiązuje się przystąpić do realizacji usługi transportu dokumentów nie później niż w ciągu </w:t>
      </w:r>
    </w:p>
    <w:p w14:paraId="5B97DC36" w14:textId="77777777" w:rsidR="001048FE" w:rsidRDefault="001048FE" w:rsidP="001048FE">
      <w:pPr>
        <w:pStyle w:val="Akapitzlist"/>
        <w:spacing w:line="360" w:lineRule="auto"/>
        <w:ind w:left="993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048FE">
        <w:rPr>
          <w:rFonts w:ascii="Arial" w:hAnsi="Arial" w:cs="Arial"/>
          <w:color w:val="000000" w:themeColor="text1"/>
          <w:sz w:val="20"/>
          <w:szCs w:val="20"/>
        </w:rPr>
        <w:t>2 dni roboczych od chwili zgłoszenia.</w:t>
      </w:r>
    </w:p>
    <w:p w14:paraId="3563C99E" w14:textId="0E842001" w:rsidR="001048FE" w:rsidRPr="001048FE" w:rsidRDefault="001048FE" w:rsidP="001048FE">
      <w:pPr>
        <w:pStyle w:val="Akapitzlist"/>
        <w:numPr>
          <w:ilvl w:val="0"/>
          <w:numId w:val="26"/>
        </w:numPr>
        <w:spacing w:line="360" w:lineRule="auto"/>
        <w:ind w:left="993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048FE">
        <w:rPr>
          <w:rFonts w:ascii="Arial" w:hAnsi="Arial" w:cs="Arial"/>
          <w:color w:val="000000" w:themeColor="text1"/>
          <w:sz w:val="20"/>
          <w:szCs w:val="20"/>
        </w:rPr>
        <w:t xml:space="preserve">Czynności załadunkowych i rozładunkowych dokonuje Wykonawca. Czynność rozładunku uznaje </w:t>
      </w:r>
    </w:p>
    <w:p w14:paraId="5634932D" w14:textId="77777777" w:rsidR="009C44A4" w:rsidRDefault="001048FE" w:rsidP="009C44A4">
      <w:pPr>
        <w:pStyle w:val="Akapitzlist"/>
        <w:spacing w:line="360" w:lineRule="auto"/>
        <w:ind w:left="993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048FE">
        <w:rPr>
          <w:rFonts w:ascii="Arial" w:hAnsi="Arial" w:cs="Arial"/>
          <w:color w:val="000000" w:themeColor="text1"/>
          <w:sz w:val="20"/>
          <w:szCs w:val="20"/>
        </w:rPr>
        <w:t>się za zakończoną w chwili gdy wszystkie przewiezione pojemniki lub pudła znajdują się w magazynie archiwum rozłożone pojedynczo obok siebie na podłodze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  <w:r w:rsidRPr="001048F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0644A" w:rsidRPr="001048F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27F37" w:rsidRPr="001048F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50723375" w14:textId="0C6D3FC8" w:rsidR="009C44A4" w:rsidRPr="009C44A4" w:rsidRDefault="009C44A4" w:rsidP="009C44A4">
      <w:pPr>
        <w:pStyle w:val="Akapitzlist"/>
        <w:numPr>
          <w:ilvl w:val="0"/>
          <w:numId w:val="26"/>
        </w:numPr>
        <w:spacing w:line="360" w:lineRule="auto"/>
        <w:ind w:left="993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C44A4">
        <w:rPr>
          <w:rFonts w:ascii="Arial" w:hAnsi="Arial" w:cs="Arial"/>
          <w:color w:val="000000" w:themeColor="text1"/>
          <w:sz w:val="20"/>
          <w:szCs w:val="20"/>
        </w:rPr>
        <w:t>Termin realizacji zamówienia: od dnia zawarcia umowy do dnia 18 grudnia 2026 r. lub do wyczerpania kwoty wynagrodzenia, w zależności od zdarzeń wcześniej zaistniałych.</w:t>
      </w:r>
    </w:p>
    <w:p w14:paraId="04B974B3" w14:textId="77777777" w:rsidR="001970B0" w:rsidRDefault="001970B0" w:rsidP="00BA5E2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AF42B08" w14:textId="77777777" w:rsidR="006C60E2" w:rsidRDefault="006C60E2" w:rsidP="00BA5E23">
      <w:pPr>
        <w:spacing w:after="120" w:line="360" w:lineRule="auto"/>
        <w:ind w:left="4254" w:firstLine="709"/>
        <w:contextualSpacing/>
        <w:jc w:val="center"/>
        <w:rPr>
          <w:rFonts w:ascii="Arial" w:hAnsi="Arial" w:cs="Arial"/>
          <w:sz w:val="20"/>
          <w:szCs w:val="20"/>
        </w:rPr>
      </w:pPr>
    </w:p>
    <w:p w14:paraId="09835F5E" w14:textId="54409212" w:rsidR="000712CE" w:rsidRPr="0032622E" w:rsidRDefault="000712CE" w:rsidP="00BA5E23">
      <w:pPr>
        <w:spacing w:line="360" w:lineRule="auto"/>
        <w:ind w:left="360"/>
        <w:jc w:val="both"/>
        <w:rPr>
          <w:rFonts w:ascii="Arial" w:hAnsi="Arial" w:cs="Arial"/>
          <w:b/>
          <w:sz w:val="16"/>
          <w:szCs w:val="16"/>
        </w:rPr>
      </w:pPr>
    </w:p>
    <w:sectPr w:rsidR="000712CE" w:rsidRPr="0032622E" w:rsidSect="009468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AF109" w14:textId="77777777" w:rsidR="008A356A" w:rsidRDefault="008A356A" w:rsidP="008A356A">
      <w:r>
        <w:separator/>
      </w:r>
    </w:p>
  </w:endnote>
  <w:endnote w:type="continuationSeparator" w:id="0">
    <w:p w14:paraId="2386F3C9" w14:textId="77777777" w:rsidR="008A356A" w:rsidRDefault="008A356A" w:rsidP="008A3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E5E3C" w14:textId="77777777" w:rsidR="008A356A" w:rsidRDefault="008A356A" w:rsidP="008A356A">
      <w:r>
        <w:separator/>
      </w:r>
    </w:p>
  </w:footnote>
  <w:footnote w:type="continuationSeparator" w:id="0">
    <w:p w14:paraId="4C840ACE" w14:textId="77777777" w:rsidR="008A356A" w:rsidRDefault="008A356A" w:rsidP="008A3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0"/>
    <w:lvl w:ilvl="0">
      <w:start w:val="1"/>
      <w:numFmt w:val="bullet"/>
      <w:lvlText w:val=""/>
      <w:lvlJc w:val="left"/>
      <w:pPr>
        <w:tabs>
          <w:tab w:val="num" w:pos="415"/>
        </w:tabs>
        <w:ind w:left="1855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0"/>
        <w:szCs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2593ABF"/>
    <w:multiLevelType w:val="hybridMultilevel"/>
    <w:tmpl w:val="ED9AEEE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30E400">
      <w:numFmt w:val="bullet"/>
      <w:lvlText w:val="•"/>
      <w:lvlJc w:val="left"/>
      <w:pPr>
        <w:ind w:left="2700" w:hanging="36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C56DD8"/>
    <w:multiLevelType w:val="hybridMultilevel"/>
    <w:tmpl w:val="B8540108"/>
    <w:lvl w:ilvl="0" w:tplc="F524E9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C598F"/>
    <w:multiLevelType w:val="hybridMultilevel"/>
    <w:tmpl w:val="8BD63BFA"/>
    <w:lvl w:ilvl="0" w:tplc="E26A79F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6" w15:restartNumberingAfterBreak="0">
    <w:nsid w:val="17C815E3"/>
    <w:multiLevelType w:val="hybridMultilevel"/>
    <w:tmpl w:val="B8540108"/>
    <w:lvl w:ilvl="0" w:tplc="F524E9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736D"/>
    <w:multiLevelType w:val="hybridMultilevel"/>
    <w:tmpl w:val="D5128A10"/>
    <w:lvl w:ilvl="0" w:tplc="0415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8" w15:restartNumberingAfterBreak="0">
    <w:nsid w:val="206A3C98"/>
    <w:multiLevelType w:val="hybridMultilevel"/>
    <w:tmpl w:val="09520106"/>
    <w:lvl w:ilvl="0" w:tplc="8DFC6D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45877D2"/>
    <w:multiLevelType w:val="hybridMultilevel"/>
    <w:tmpl w:val="54C697CC"/>
    <w:lvl w:ilvl="0" w:tplc="1BD0486C">
      <w:start w:val="1"/>
      <w:numFmt w:val="lowerLetter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6554358"/>
    <w:multiLevelType w:val="hybridMultilevel"/>
    <w:tmpl w:val="A5FE6A5C"/>
    <w:lvl w:ilvl="0" w:tplc="A2808AD6">
      <w:numFmt w:val="bullet"/>
      <w:lvlText w:val="•"/>
      <w:lvlJc w:val="left"/>
      <w:pPr>
        <w:ind w:left="1413" w:hanging="705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9624A10"/>
    <w:multiLevelType w:val="hybridMultilevel"/>
    <w:tmpl w:val="B1DCD4EE"/>
    <w:lvl w:ilvl="0" w:tplc="A2808AD6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11972"/>
    <w:multiLevelType w:val="hybridMultilevel"/>
    <w:tmpl w:val="5BDEEEFA"/>
    <w:lvl w:ilvl="0" w:tplc="9CD294A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 w15:restartNumberingAfterBreak="0">
    <w:nsid w:val="505754F5"/>
    <w:multiLevelType w:val="hybridMultilevel"/>
    <w:tmpl w:val="4A9CCB6E"/>
    <w:lvl w:ilvl="0" w:tplc="FAA63426">
      <w:start w:val="1"/>
      <w:numFmt w:val="decimal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2C5155A"/>
    <w:multiLevelType w:val="hybridMultilevel"/>
    <w:tmpl w:val="C71E528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3D30D39"/>
    <w:multiLevelType w:val="hybridMultilevel"/>
    <w:tmpl w:val="E070C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322386"/>
    <w:multiLevelType w:val="hybridMultilevel"/>
    <w:tmpl w:val="F03E438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3433C6A"/>
    <w:multiLevelType w:val="hybridMultilevel"/>
    <w:tmpl w:val="9238ED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34A6618"/>
    <w:multiLevelType w:val="hybridMultilevel"/>
    <w:tmpl w:val="C1789680"/>
    <w:lvl w:ilvl="0" w:tplc="A2808AD6">
      <w:numFmt w:val="bullet"/>
      <w:lvlText w:val="•"/>
      <w:lvlJc w:val="left"/>
      <w:pPr>
        <w:ind w:left="1413" w:hanging="705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5AD79E0"/>
    <w:multiLevelType w:val="hybridMultilevel"/>
    <w:tmpl w:val="BBFC56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53237E"/>
    <w:multiLevelType w:val="hybridMultilevel"/>
    <w:tmpl w:val="9B129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901ACC"/>
    <w:multiLevelType w:val="hybridMultilevel"/>
    <w:tmpl w:val="979246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08A322D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3" w15:restartNumberingAfterBreak="0">
    <w:nsid w:val="73BD62AE"/>
    <w:multiLevelType w:val="hybridMultilevel"/>
    <w:tmpl w:val="6002997C"/>
    <w:lvl w:ilvl="0" w:tplc="9B70BE3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4148D6"/>
    <w:multiLevelType w:val="hybridMultilevel"/>
    <w:tmpl w:val="F8DEE5B4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5" w15:restartNumberingAfterBreak="0">
    <w:nsid w:val="7927197D"/>
    <w:multiLevelType w:val="hybridMultilevel"/>
    <w:tmpl w:val="4A9CCB6E"/>
    <w:lvl w:ilvl="0" w:tplc="FAA63426">
      <w:start w:val="1"/>
      <w:numFmt w:val="decimal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A491ABB"/>
    <w:multiLevelType w:val="hybridMultilevel"/>
    <w:tmpl w:val="690A367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5"/>
  </w:num>
  <w:num w:numId="5">
    <w:abstractNumId w:val="9"/>
  </w:num>
  <w:num w:numId="6">
    <w:abstractNumId w:val="6"/>
  </w:num>
  <w:num w:numId="7">
    <w:abstractNumId w:val="3"/>
  </w:num>
  <w:num w:numId="8">
    <w:abstractNumId w:val="7"/>
  </w:num>
  <w:num w:numId="9">
    <w:abstractNumId w:val="21"/>
  </w:num>
  <w:num w:numId="10">
    <w:abstractNumId w:val="4"/>
  </w:num>
  <w:num w:numId="11">
    <w:abstractNumId w:val="5"/>
  </w:num>
  <w:num w:numId="12">
    <w:abstractNumId w:val="12"/>
  </w:num>
  <w:num w:numId="13">
    <w:abstractNumId w:val="8"/>
  </w:num>
  <w:num w:numId="14">
    <w:abstractNumId w:val="24"/>
  </w:num>
  <w:num w:numId="15">
    <w:abstractNumId w:val="20"/>
  </w:num>
  <w:num w:numId="16">
    <w:abstractNumId w:val="17"/>
  </w:num>
  <w:num w:numId="17">
    <w:abstractNumId w:val="19"/>
  </w:num>
  <w:num w:numId="18">
    <w:abstractNumId w:val="11"/>
  </w:num>
  <w:num w:numId="19">
    <w:abstractNumId w:val="10"/>
  </w:num>
  <w:num w:numId="20">
    <w:abstractNumId w:val="18"/>
  </w:num>
  <w:num w:numId="21">
    <w:abstractNumId w:val="26"/>
  </w:num>
  <w:num w:numId="22">
    <w:abstractNumId w:val="16"/>
  </w:num>
  <w:num w:numId="23">
    <w:abstractNumId w:val="22"/>
  </w:num>
  <w:num w:numId="24">
    <w:abstractNumId w:val="23"/>
  </w:num>
  <w:num w:numId="25">
    <w:abstractNumId w:val="13"/>
  </w:num>
  <w:num w:numId="26">
    <w:abstractNumId w:val="14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29A"/>
    <w:rsid w:val="00022630"/>
    <w:rsid w:val="000266A8"/>
    <w:rsid w:val="00052006"/>
    <w:rsid w:val="00052AD6"/>
    <w:rsid w:val="00062AF9"/>
    <w:rsid w:val="000712CE"/>
    <w:rsid w:val="000744FF"/>
    <w:rsid w:val="000C1951"/>
    <w:rsid w:val="000E0803"/>
    <w:rsid w:val="000E1103"/>
    <w:rsid w:val="000E2280"/>
    <w:rsid w:val="000F03C8"/>
    <w:rsid w:val="000F1046"/>
    <w:rsid w:val="000F1899"/>
    <w:rsid w:val="001048FE"/>
    <w:rsid w:val="00111836"/>
    <w:rsid w:val="00115091"/>
    <w:rsid w:val="00122501"/>
    <w:rsid w:val="00130D42"/>
    <w:rsid w:val="0015617F"/>
    <w:rsid w:val="0016322B"/>
    <w:rsid w:val="00163E54"/>
    <w:rsid w:val="001700A2"/>
    <w:rsid w:val="0018395B"/>
    <w:rsid w:val="00195210"/>
    <w:rsid w:val="001970B0"/>
    <w:rsid w:val="001B546F"/>
    <w:rsid w:val="001C3697"/>
    <w:rsid w:val="001E38F5"/>
    <w:rsid w:val="001F1FAD"/>
    <w:rsid w:val="001F6F44"/>
    <w:rsid w:val="00222614"/>
    <w:rsid w:val="00225F86"/>
    <w:rsid w:val="0022726C"/>
    <w:rsid w:val="00245C47"/>
    <w:rsid w:val="0025236D"/>
    <w:rsid w:val="00265650"/>
    <w:rsid w:val="0026794F"/>
    <w:rsid w:val="00274692"/>
    <w:rsid w:val="00276D98"/>
    <w:rsid w:val="00281FA5"/>
    <w:rsid w:val="00293CDE"/>
    <w:rsid w:val="00294600"/>
    <w:rsid w:val="002A107E"/>
    <w:rsid w:val="002A2C86"/>
    <w:rsid w:val="002B2C37"/>
    <w:rsid w:val="002B5C8D"/>
    <w:rsid w:val="002C4FFD"/>
    <w:rsid w:val="002C61B1"/>
    <w:rsid w:val="002D0C1A"/>
    <w:rsid w:val="002F114B"/>
    <w:rsid w:val="002F2FA9"/>
    <w:rsid w:val="0030138F"/>
    <w:rsid w:val="0032622E"/>
    <w:rsid w:val="00345B6B"/>
    <w:rsid w:val="003544A8"/>
    <w:rsid w:val="0036088B"/>
    <w:rsid w:val="00372018"/>
    <w:rsid w:val="00375D22"/>
    <w:rsid w:val="003874CF"/>
    <w:rsid w:val="003A0D2A"/>
    <w:rsid w:val="003A5665"/>
    <w:rsid w:val="003B3B91"/>
    <w:rsid w:val="003B432A"/>
    <w:rsid w:val="003C68FB"/>
    <w:rsid w:val="003E4DEB"/>
    <w:rsid w:val="003F6457"/>
    <w:rsid w:val="00411691"/>
    <w:rsid w:val="00416862"/>
    <w:rsid w:val="004334BC"/>
    <w:rsid w:val="00450957"/>
    <w:rsid w:val="00453779"/>
    <w:rsid w:val="00453E4D"/>
    <w:rsid w:val="00463293"/>
    <w:rsid w:val="00484579"/>
    <w:rsid w:val="004923E7"/>
    <w:rsid w:val="004A1168"/>
    <w:rsid w:val="004A2ECE"/>
    <w:rsid w:val="004E06DB"/>
    <w:rsid w:val="004F2FDF"/>
    <w:rsid w:val="00503EA5"/>
    <w:rsid w:val="0051237F"/>
    <w:rsid w:val="005227A9"/>
    <w:rsid w:val="00527F37"/>
    <w:rsid w:val="00560A84"/>
    <w:rsid w:val="005618F6"/>
    <w:rsid w:val="00563844"/>
    <w:rsid w:val="0056481A"/>
    <w:rsid w:val="00570850"/>
    <w:rsid w:val="00573B3B"/>
    <w:rsid w:val="00590630"/>
    <w:rsid w:val="00594FF9"/>
    <w:rsid w:val="005A7693"/>
    <w:rsid w:val="005B4EC4"/>
    <w:rsid w:val="005C5842"/>
    <w:rsid w:val="005E5859"/>
    <w:rsid w:val="00603346"/>
    <w:rsid w:val="00611B71"/>
    <w:rsid w:val="006228A4"/>
    <w:rsid w:val="00627A91"/>
    <w:rsid w:val="0063073B"/>
    <w:rsid w:val="00631E33"/>
    <w:rsid w:val="006812F1"/>
    <w:rsid w:val="00683AA1"/>
    <w:rsid w:val="0068430C"/>
    <w:rsid w:val="006972E2"/>
    <w:rsid w:val="006B2161"/>
    <w:rsid w:val="006B4B81"/>
    <w:rsid w:val="006C02C3"/>
    <w:rsid w:val="006C60E2"/>
    <w:rsid w:val="006D6BE0"/>
    <w:rsid w:val="006E114E"/>
    <w:rsid w:val="006E1BC6"/>
    <w:rsid w:val="006F7002"/>
    <w:rsid w:val="0070181D"/>
    <w:rsid w:val="00712862"/>
    <w:rsid w:val="00713BBF"/>
    <w:rsid w:val="00746C63"/>
    <w:rsid w:val="007664C2"/>
    <w:rsid w:val="0076651F"/>
    <w:rsid w:val="007768C4"/>
    <w:rsid w:val="00785414"/>
    <w:rsid w:val="00785C48"/>
    <w:rsid w:val="00790744"/>
    <w:rsid w:val="007D029A"/>
    <w:rsid w:val="007E46B1"/>
    <w:rsid w:val="007F0D2B"/>
    <w:rsid w:val="007F2DB5"/>
    <w:rsid w:val="00801610"/>
    <w:rsid w:val="0081559A"/>
    <w:rsid w:val="008262C5"/>
    <w:rsid w:val="00831E91"/>
    <w:rsid w:val="008650E9"/>
    <w:rsid w:val="00873C47"/>
    <w:rsid w:val="00881847"/>
    <w:rsid w:val="008A356A"/>
    <w:rsid w:val="008D429C"/>
    <w:rsid w:val="008F06BE"/>
    <w:rsid w:val="008F59C9"/>
    <w:rsid w:val="0090685E"/>
    <w:rsid w:val="00923E4F"/>
    <w:rsid w:val="00935552"/>
    <w:rsid w:val="00935C3C"/>
    <w:rsid w:val="00942A0D"/>
    <w:rsid w:val="009468A7"/>
    <w:rsid w:val="00962076"/>
    <w:rsid w:val="009B3068"/>
    <w:rsid w:val="009B574D"/>
    <w:rsid w:val="009B7F91"/>
    <w:rsid w:val="009C44A4"/>
    <w:rsid w:val="009C50E0"/>
    <w:rsid w:val="009C7204"/>
    <w:rsid w:val="009D0583"/>
    <w:rsid w:val="009E7E79"/>
    <w:rsid w:val="009F409E"/>
    <w:rsid w:val="00A21643"/>
    <w:rsid w:val="00A25D1D"/>
    <w:rsid w:val="00A301B0"/>
    <w:rsid w:val="00A34419"/>
    <w:rsid w:val="00A34749"/>
    <w:rsid w:val="00A40378"/>
    <w:rsid w:val="00A454B7"/>
    <w:rsid w:val="00A5282B"/>
    <w:rsid w:val="00A674F8"/>
    <w:rsid w:val="00A751C1"/>
    <w:rsid w:val="00AA4275"/>
    <w:rsid w:val="00AA4D19"/>
    <w:rsid w:val="00AC1A59"/>
    <w:rsid w:val="00AF19C0"/>
    <w:rsid w:val="00B04378"/>
    <w:rsid w:val="00B10C55"/>
    <w:rsid w:val="00B14FA1"/>
    <w:rsid w:val="00B21C4C"/>
    <w:rsid w:val="00B3197D"/>
    <w:rsid w:val="00B33BFA"/>
    <w:rsid w:val="00B4176F"/>
    <w:rsid w:val="00B7229A"/>
    <w:rsid w:val="00B72802"/>
    <w:rsid w:val="00B72D08"/>
    <w:rsid w:val="00B72D25"/>
    <w:rsid w:val="00B9681F"/>
    <w:rsid w:val="00BA3B78"/>
    <w:rsid w:val="00BA5E23"/>
    <w:rsid w:val="00BB0160"/>
    <w:rsid w:val="00BB2EF2"/>
    <w:rsid w:val="00BC2426"/>
    <w:rsid w:val="00BE08A6"/>
    <w:rsid w:val="00BF5AF6"/>
    <w:rsid w:val="00BF7666"/>
    <w:rsid w:val="00C11D56"/>
    <w:rsid w:val="00C1374F"/>
    <w:rsid w:val="00C36A0C"/>
    <w:rsid w:val="00C44E4E"/>
    <w:rsid w:val="00C51F52"/>
    <w:rsid w:val="00C62703"/>
    <w:rsid w:val="00CB5859"/>
    <w:rsid w:val="00CB5AD9"/>
    <w:rsid w:val="00CB615E"/>
    <w:rsid w:val="00CC2C61"/>
    <w:rsid w:val="00D10913"/>
    <w:rsid w:val="00D244F7"/>
    <w:rsid w:val="00D27402"/>
    <w:rsid w:val="00D3679F"/>
    <w:rsid w:val="00D43265"/>
    <w:rsid w:val="00D66035"/>
    <w:rsid w:val="00D714FD"/>
    <w:rsid w:val="00D76C03"/>
    <w:rsid w:val="00D83A46"/>
    <w:rsid w:val="00D844CB"/>
    <w:rsid w:val="00D93FFB"/>
    <w:rsid w:val="00D96569"/>
    <w:rsid w:val="00DA0D53"/>
    <w:rsid w:val="00DC0FA5"/>
    <w:rsid w:val="00E01DF1"/>
    <w:rsid w:val="00E0644A"/>
    <w:rsid w:val="00E519B0"/>
    <w:rsid w:val="00E629CE"/>
    <w:rsid w:val="00E70149"/>
    <w:rsid w:val="00E82941"/>
    <w:rsid w:val="00E82C8E"/>
    <w:rsid w:val="00E83DF1"/>
    <w:rsid w:val="00E87BB6"/>
    <w:rsid w:val="00EB0840"/>
    <w:rsid w:val="00EB4A83"/>
    <w:rsid w:val="00EC450B"/>
    <w:rsid w:val="00ED2FCB"/>
    <w:rsid w:val="00EE184E"/>
    <w:rsid w:val="00F03E01"/>
    <w:rsid w:val="00F34990"/>
    <w:rsid w:val="00F34FC0"/>
    <w:rsid w:val="00F54059"/>
    <w:rsid w:val="00F66819"/>
    <w:rsid w:val="00F74CBB"/>
    <w:rsid w:val="00F85EB4"/>
    <w:rsid w:val="00FA1074"/>
    <w:rsid w:val="00FB4864"/>
    <w:rsid w:val="00FC199C"/>
    <w:rsid w:val="00FC1E9D"/>
    <w:rsid w:val="00FC7D2A"/>
    <w:rsid w:val="00FD071A"/>
    <w:rsid w:val="00FF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6A1B319"/>
  <w15:chartTrackingRefBased/>
  <w15:docId w15:val="{F7C2A9D8-EDDE-4837-BCE0-1279D79B8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</w:style>
  <w:style w:type="character" w:customStyle="1" w:styleId="WW8Num4z1">
    <w:name w:val="WW8Num4z1"/>
    <w:rPr>
      <w:rFonts w:ascii="Symbol" w:hAnsi="Symbol" w:cs="Symbol"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Arial" w:hAnsi="Arial" w:cs="Arial" w:hint="default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AkapitzlistZnak">
    <w:name w:val="Akapit z listą Znak"/>
    <w:rPr>
      <w:sz w:val="24"/>
      <w:szCs w:val="24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Default">
    <w:name w:val="Default"/>
    <w:pPr>
      <w:suppressAutoHyphens/>
      <w:autoSpaceDE w:val="0"/>
    </w:pPr>
    <w:rPr>
      <w:rFonts w:ascii="Tahoma" w:hAnsi="Tahoma" w:cs="Tahoma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pPr>
      <w:spacing w:before="280" w:after="280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ytuZnak">
    <w:name w:val="Tytuł Znak"/>
    <w:link w:val="Tytu"/>
    <w:locked/>
    <w:rsid w:val="000712CE"/>
    <w:rPr>
      <w:sz w:val="28"/>
      <w:szCs w:val="28"/>
    </w:rPr>
  </w:style>
  <w:style w:type="paragraph" w:styleId="Tytu">
    <w:name w:val="Title"/>
    <w:basedOn w:val="Normalny"/>
    <w:link w:val="TytuZnak"/>
    <w:qFormat/>
    <w:rsid w:val="000712CE"/>
    <w:pPr>
      <w:suppressAutoHyphens w:val="0"/>
      <w:jc w:val="center"/>
    </w:pPr>
    <w:rPr>
      <w:sz w:val="28"/>
      <w:szCs w:val="28"/>
      <w:lang w:eastAsia="pl-PL"/>
    </w:rPr>
  </w:style>
  <w:style w:type="character" w:customStyle="1" w:styleId="TytuZnak1">
    <w:name w:val="Tytuł Znak1"/>
    <w:uiPriority w:val="10"/>
    <w:rsid w:val="000712CE"/>
    <w:rPr>
      <w:rFonts w:ascii="Calibri Light" w:eastAsia="Times New Roman" w:hAnsi="Calibri Light" w:cs="Times New Roman"/>
      <w:b/>
      <w:bCs/>
      <w:kern w:val="28"/>
      <w:sz w:val="32"/>
      <w:szCs w:val="32"/>
      <w:lang w:eastAsia="zh-CN"/>
    </w:rPr>
  </w:style>
  <w:style w:type="paragraph" w:styleId="Tekstpodstawowywcity2">
    <w:name w:val="Body Text Indent 2"/>
    <w:basedOn w:val="Normalny"/>
    <w:link w:val="Tekstpodstawowywcity2Znak"/>
    <w:rsid w:val="000712CE"/>
    <w:pPr>
      <w:suppressAutoHyphens w:val="0"/>
      <w:spacing w:after="120" w:line="480" w:lineRule="auto"/>
      <w:ind w:left="283"/>
    </w:pPr>
    <w:rPr>
      <w:lang w:eastAsia="pl-PL"/>
    </w:rPr>
  </w:style>
  <w:style w:type="character" w:customStyle="1" w:styleId="Tekstpodstawowywcity2Znak">
    <w:name w:val="Tekst podstawowy wcięty 2 Znak"/>
    <w:link w:val="Tekstpodstawowywcity2"/>
    <w:rsid w:val="000712CE"/>
    <w:rPr>
      <w:sz w:val="24"/>
      <w:szCs w:val="24"/>
    </w:rPr>
  </w:style>
  <w:style w:type="paragraph" w:styleId="Tekstblokowy">
    <w:name w:val="Block Text"/>
    <w:basedOn w:val="Normalny"/>
    <w:rsid w:val="000712CE"/>
    <w:pPr>
      <w:tabs>
        <w:tab w:val="left" w:pos="426"/>
      </w:tabs>
      <w:suppressAutoHyphens w:val="0"/>
      <w:spacing w:line="360" w:lineRule="auto"/>
      <w:ind w:left="426" w:right="284" w:hanging="284"/>
      <w:jc w:val="both"/>
    </w:pPr>
    <w:rPr>
      <w:sz w:val="2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A35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356A"/>
    <w:rPr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A35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356A"/>
    <w:rPr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C7D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EF038-AF5D-4B1A-BAFF-1097D7F4A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356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ZarzyckaE</dc:creator>
  <cp:keywords/>
  <dc:description/>
  <cp:lastModifiedBy>Iwona Orzechowska</cp:lastModifiedBy>
  <cp:revision>11</cp:revision>
  <cp:lastPrinted>2025-12-29T09:21:00Z</cp:lastPrinted>
  <dcterms:created xsi:type="dcterms:W3CDTF">2025-09-11T08:10:00Z</dcterms:created>
  <dcterms:modified xsi:type="dcterms:W3CDTF">2025-12-29T11:51:00Z</dcterms:modified>
</cp:coreProperties>
</file>